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2"/>
          <w:szCs w:val="32"/>
        </w:rPr>
        <w:jc w:val="center"/>
        <w:spacing w:before="69"/>
        <w:ind w:left="3492" w:right="3474"/>
      </w:pPr>
      <w:r>
        <w:rPr>
          <w:rFonts w:cs="Arial" w:hAnsi="Arial" w:eastAsia="Arial" w:ascii="Arial"/>
          <w:b/>
          <w:color w:val="16355D"/>
          <w:spacing w:val="1"/>
          <w:w w:val="100"/>
          <w:sz w:val="32"/>
          <w:szCs w:val="32"/>
        </w:rPr>
        <w:t>RACHAE</w:t>
      </w:r>
      <w:r>
        <w:rPr>
          <w:rFonts w:cs="Arial" w:hAnsi="Arial" w:eastAsia="Arial" w:ascii="Arial"/>
          <w:b/>
          <w:color w:val="16355D"/>
          <w:spacing w:val="0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color w:val="16355D"/>
          <w:spacing w:val="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color w:val="16355D"/>
          <w:spacing w:val="1"/>
          <w:w w:val="100"/>
          <w:sz w:val="32"/>
          <w:szCs w:val="32"/>
        </w:rPr>
        <w:t>BROWN</w:t>
      </w:r>
      <w:r>
        <w:rPr>
          <w:rFonts w:cs="Arial" w:hAnsi="Arial" w:eastAsia="Arial" w:ascii="Arial"/>
          <w:color w:val="000000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2839" w:right="282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Sample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Street,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Wollongong,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NSW,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2500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732" w:right="3715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sz w:val="20"/>
          <w:szCs w:val="20"/>
        </w:rPr>
      </w:r>
      <w:hyperlink r:id="rId5"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rachbrow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n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u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w.e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u.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u</w:t>
        </w:r>
      </w:hyperlink>
      <w:r>
        <w:rPr>
          <w:rFonts w:cs="Arial" w:hAnsi="Arial" w:eastAsia="Arial" w:ascii="Arial"/>
          <w:color w:val="0000FF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4128" w:right="411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M: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0412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345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678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4266" w:right="4250"/>
      </w:pPr>
      <w:r>
        <w:rPr>
          <w:rFonts w:cs="Arial" w:hAnsi="Arial" w:eastAsia="Arial" w:ascii="Arial"/>
          <w:color w:val="0000FF"/>
          <w:position w:val="-1"/>
          <w:sz w:val="20"/>
          <w:szCs w:val="20"/>
        </w:rPr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  <w:u w:val="single" w:color="0000FF"/>
        </w:rPr>
        <w:t>LinkedIn</w:t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  <w:u w:val="single" w:color="0000FF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  <w:u w:val="single" w:color="0000FF"/>
        </w:rPr>
        <w:t>Prof</w:t>
      </w:r>
      <w:r>
        <w:rPr>
          <w:rFonts w:cs="Arial" w:hAnsi="Arial" w:eastAsia="Arial" w:ascii="Arial"/>
          <w:color w:val="0000FF"/>
          <w:spacing w:val="-1"/>
          <w:w w:val="100"/>
          <w:position w:val="-1"/>
          <w:sz w:val="20"/>
          <w:szCs w:val="20"/>
          <w:u w:val="single" w:color="0000FF"/>
        </w:rPr>
        <w:t>i</w:t>
      </w:r>
      <w:r>
        <w:rPr>
          <w:rFonts w:cs="Arial" w:hAnsi="Arial" w:eastAsia="Arial" w:ascii="Arial"/>
          <w:color w:val="0000FF"/>
          <w:spacing w:val="-1"/>
          <w:w w:val="100"/>
          <w:position w:val="-1"/>
          <w:sz w:val="20"/>
          <w:szCs w:val="20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  <w:u w:val="single" w:color="0000FF"/>
        </w:rPr>
        <w:t>l</w:t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  <w:u w:val="single" w:color="0000FF"/>
        </w:rPr>
        <w:t>e</w:t>
      </w:r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1"/>
        <w:ind w:left="154"/>
      </w:pPr>
      <w:r>
        <w:pict>
          <v:group style="position:absolute;margin-left:51.3pt;margin-top:22.7882pt;width:492.72pt;height:0pt;mso-position-horizontal-relative:page;mso-position-vertical-relative:paragraph;z-index:-229" coordorigin="1026,456" coordsize="9854,0">
            <v:shape style="position:absolute;left:1026;top:456;width:9854;height:0" coordorigin="1026,456" coordsize="9854,0" path="m1026,456l10880,456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KEY</w:t>
      </w:r>
      <w:r>
        <w:rPr>
          <w:rFonts w:cs="Arial" w:hAnsi="Arial" w:eastAsia="Arial" w:ascii="Arial"/>
          <w:b/>
          <w:color w:val="16355D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16355D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IL</w:t>
      </w:r>
      <w:r>
        <w:rPr>
          <w:rFonts w:cs="Arial" w:hAnsi="Arial" w:eastAsia="Arial" w:ascii="Arial"/>
          <w:b/>
          <w:color w:val="16355D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00" w:val="left"/>
        </w:tabs>
        <w:jc w:val="left"/>
        <w:ind w:left="513" w:right="1296" w:hanging="35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Civil/Structural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Engineering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graduat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passion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envir</w:t>
      </w:r>
      <w:r>
        <w:rPr>
          <w:rFonts w:cs="Arial" w:hAnsi="Arial" w:eastAsia="Arial" w:ascii="Arial"/>
          <w:spacing w:val="1"/>
          <w:w w:val="99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nmentally</w:t>
      </w:r>
      <w:r>
        <w:rPr>
          <w:rFonts w:cs="Arial" w:hAnsi="Arial" w:eastAsia="Arial" w:ascii="Arial"/>
          <w:spacing w:val="-14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stainable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constructio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Great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communicator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thrives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collaborati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projects.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tive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Ill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warra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5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Flame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House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that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won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Solar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Decathl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Beijing,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China.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Leadership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drive: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25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multi-disciplinary</w:t>
      </w:r>
      <w:r>
        <w:rPr>
          <w:rFonts w:cs="Arial" w:hAnsi="Arial" w:eastAsia="Arial" w:ascii="Arial"/>
          <w:spacing w:val="-14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dents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national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semi-finals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513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‘Enactus’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99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er-university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challenge.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00" w:val="left"/>
        </w:tabs>
        <w:jc w:val="left"/>
        <w:ind w:left="513" w:right="257" w:hanging="35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Accountabil</w:t>
      </w:r>
      <w:r>
        <w:rPr>
          <w:rFonts w:cs="Arial" w:hAnsi="Arial" w:eastAsia="Arial" w:ascii="Arial"/>
          <w:spacing w:val="-2"/>
          <w:w w:val="99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ty:</w:t>
      </w:r>
      <w:r>
        <w:rPr>
          <w:rFonts w:cs="Arial" w:hAnsi="Arial" w:eastAsia="Arial" w:ascii="Arial"/>
          <w:spacing w:val="-11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take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work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extra-curricular</w:t>
      </w:r>
      <w:r>
        <w:rPr>
          <w:rFonts w:cs="Arial" w:hAnsi="Arial" w:eastAsia="Arial" w:ascii="Arial"/>
          <w:spacing w:val="-12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sks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ious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deliver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my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best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consistently,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demonstrated</w:t>
      </w:r>
      <w:r>
        <w:rPr>
          <w:rFonts w:cs="Arial" w:hAnsi="Arial" w:eastAsia="Arial" w:ascii="Arial"/>
          <w:spacing w:val="-12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sporting,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voluntary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work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academic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achievement.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Strong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proficiency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Excel;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Basic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C++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crosoft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Project.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Proficient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CAD,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lab,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Talpac.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pict>
          <v:group style="position:absolute;margin-left:51.3pt;margin-top:21.3583pt;width:492.72pt;height:0pt;mso-position-horizontal-relative:page;mso-position-vertical-relative:paragraph;z-index:-228" coordorigin="1026,427" coordsize="9854,0">
            <v:shape style="position:absolute;left:1026;top:427;width:9854;height:0" coordorigin="1026,427" coordsize="9854,0" path="m1026,427l10880,427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EDU</w:t>
      </w:r>
      <w:r>
        <w:rPr>
          <w:rFonts w:cs="Arial" w:hAnsi="Arial" w:eastAsia="Arial" w:ascii="Arial"/>
          <w:b/>
          <w:color w:val="16355D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ATION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Bachelor</w:t>
      </w:r>
      <w:r>
        <w:rPr>
          <w:rFonts w:cs="Arial" w:hAnsi="Arial" w:eastAsia="Arial" w:ascii="Arial"/>
          <w:b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Civil</w:t>
      </w:r>
      <w:r>
        <w:rPr>
          <w:rFonts w:cs="Arial" w:hAnsi="Arial" w:eastAsia="Arial" w:ascii="Arial"/>
          <w:b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Engineering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</w:t>
      </w:r>
      <w:r>
        <w:rPr>
          <w:rFonts w:cs="Arial" w:hAnsi="Arial" w:eastAsia="Arial" w:ascii="Arial"/>
          <w:b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b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Nov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University</w:t>
      </w:r>
      <w:r>
        <w:rPr>
          <w:rFonts w:cs="Arial" w:hAnsi="Arial" w:eastAsia="Arial" w:ascii="Arial"/>
          <w:b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Wollongong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1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Distinction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erage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(8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%)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1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High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Distinctions: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Roads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g;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Geomec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anics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1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Distinctio</w:t>
      </w:r>
      <w:r>
        <w:rPr>
          <w:rFonts w:cs="Arial" w:hAnsi="Arial" w:eastAsia="Arial" w:ascii="Arial"/>
          <w:spacing w:val="-2"/>
          <w:w w:val="99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99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: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Environm</w:t>
      </w:r>
      <w:r>
        <w:rPr>
          <w:rFonts w:cs="Arial" w:hAnsi="Arial" w:eastAsia="Arial" w:ascii="Arial"/>
          <w:spacing w:val="1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99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al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ring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Design;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Civil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Engineering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54"/>
      </w:pPr>
      <w:r>
        <w:pict>
          <v:group style="position:absolute;margin-left:51.3pt;margin-top:21.2986pt;width:492.72pt;height:0pt;mso-position-horizontal-relative:page;mso-position-vertical-relative:paragraph;z-index:-227" coordorigin="1026,426" coordsize="9854,0">
            <v:shape style="position:absolute;left:1026;top:426;width:9854;height:0" coordorigin="1026,426" coordsize="9854,0" path="m1026,426l10880,426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99"/>
          <w:position w:val="-1"/>
          <w:sz w:val="22"/>
          <w:szCs w:val="22"/>
        </w:rPr>
        <w:t>PRO</w:t>
      </w:r>
      <w:r>
        <w:rPr>
          <w:rFonts w:cs="Arial" w:hAnsi="Arial" w:eastAsia="Arial" w:ascii="Arial"/>
          <w:b/>
          <w:color w:val="16355D"/>
          <w:spacing w:val="1"/>
          <w:w w:val="99"/>
          <w:position w:val="-1"/>
          <w:sz w:val="22"/>
          <w:szCs w:val="22"/>
        </w:rPr>
        <w:t>F</w:t>
      </w:r>
      <w:r>
        <w:rPr>
          <w:rFonts w:cs="Arial" w:hAnsi="Arial" w:eastAsia="Arial" w:ascii="Arial"/>
          <w:b/>
          <w:color w:val="16355D"/>
          <w:spacing w:val="1"/>
          <w:w w:val="99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color w:val="16355D"/>
          <w:spacing w:val="0"/>
          <w:w w:val="99"/>
          <w:position w:val="-1"/>
          <w:sz w:val="22"/>
          <w:szCs w:val="22"/>
        </w:rPr>
        <w:t>SS</w:t>
      </w:r>
      <w:r>
        <w:rPr>
          <w:rFonts w:cs="Arial" w:hAnsi="Arial" w:eastAsia="Arial" w:ascii="Arial"/>
          <w:b/>
          <w:color w:val="16355D"/>
          <w:spacing w:val="3"/>
          <w:w w:val="99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color w:val="16355D"/>
          <w:spacing w:val="0"/>
          <w:w w:val="99"/>
          <w:position w:val="-1"/>
          <w:sz w:val="22"/>
          <w:szCs w:val="22"/>
        </w:rPr>
        <w:t>ONAL</w:t>
      </w:r>
      <w:r>
        <w:rPr>
          <w:rFonts w:cs="Arial" w:hAnsi="Arial" w:eastAsia="Arial" w:ascii="Arial"/>
          <w:b/>
          <w:color w:val="16355D"/>
          <w:spacing w:val="-11"/>
          <w:w w:val="99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color w:val="16355D"/>
          <w:spacing w:val="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b/>
          <w:color w:val="16355D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ERIENCE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  <w:sectPr>
          <w:pgNumType w:start="1"/>
          <w:pgMar w:footer="177" w:header="0" w:top="1260" w:bottom="0" w:left="980" w:right="960"/>
          <w:footerReference w:type="default" r:id="rId4"/>
          <w:pgSz w:w="11920" w:h="16840"/>
        </w:sectPr>
      </w:pPr>
      <w:r>
        <w:rPr>
          <w:sz w:val="28"/>
          <w:szCs w:val="28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99"/>
          <w:sz w:val="22"/>
          <w:szCs w:val="22"/>
        </w:rPr>
        <w:t>Undergra</w:t>
      </w:r>
      <w:r>
        <w:rPr>
          <w:rFonts w:cs="Arial" w:hAnsi="Arial" w:eastAsia="Arial" w:ascii="Arial"/>
          <w:b/>
          <w:spacing w:val="3"/>
          <w:w w:val="99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99"/>
          <w:sz w:val="22"/>
          <w:szCs w:val="22"/>
        </w:rPr>
        <w:t>uate</w:t>
      </w:r>
      <w:r>
        <w:rPr>
          <w:rFonts w:cs="Arial" w:hAnsi="Arial" w:eastAsia="Arial" w:ascii="Arial"/>
          <w:b/>
          <w:spacing w:val="-14"/>
          <w:w w:val="99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Civil</w:t>
      </w:r>
      <w:r>
        <w:rPr>
          <w:rFonts w:cs="Arial" w:hAnsi="Arial" w:eastAsia="Arial" w:ascii="Arial"/>
          <w:b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Engineer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54" w:right="-53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Northrop</w:t>
      </w:r>
      <w:r>
        <w:rPr>
          <w:rFonts w:cs="Arial" w:hAnsi="Arial" w:eastAsia="Arial" w:ascii="Arial"/>
          <w:b/>
          <w:spacing w:val="-1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Consulting</w:t>
      </w:r>
      <w:r>
        <w:rPr>
          <w:rFonts w:cs="Arial" w:hAnsi="Arial" w:eastAsia="Arial" w:ascii="Arial"/>
          <w:b/>
          <w:spacing w:val="-2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Engineers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1"/>
        <w:sectPr>
          <w:type w:val="continuous"/>
          <w:pgSz w:w="11920" w:h="16840"/>
          <w:pgMar w:top="1260" w:bottom="0" w:left="980" w:right="960"/>
          <w:cols w:num="2" w:equalWidth="off">
            <w:col w:w="3410" w:space="4169"/>
            <w:col w:w="2401"/>
          </w:cols>
        </w:sectPr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b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spacing w:before="20"/>
        <w:ind w:left="597" w:right="760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Undertook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weeks’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full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time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professional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experience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Northrop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mmer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Vacation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program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8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5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Completed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rotations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ugh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Building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Services,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ater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Infrast</w:t>
      </w:r>
      <w:r>
        <w:rPr>
          <w:rFonts w:cs="Arial" w:hAnsi="Arial" w:eastAsia="Arial" w:ascii="Arial"/>
          <w:spacing w:val="-1"/>
          <w:w w:val="99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ucture</w:t>
      </w:r>
      <w:r>
        <w:rPr>
          <w:rFonts w:cs="Arial" w:hAnsi="Arial" w:eastAsia="Arial" w:ascii="Arial"/>
          <w:spacing w:val="-12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Mechanical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Services.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ind w:left="597" w:right="824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nior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Civil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project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termine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ongoing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bility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concrete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stabilised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otpaths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comm</w:t>
      </w:r>
      <w:r>
        <w:rPr>
          <w:rFonts w:cs="Arial" w:hAnsi="Arial" w:eastAsia="Arial" w:ascii="Arial"/>
          <w:spacing w:val="3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rcial/retail</w:t>
      </w:r>
      <w:r>
        <w:rPr>
          <w:rFonts w:cs="Arial" w:hAnsi="Arial" w:eastAsia="Arial" w:ascii="Arial"/>
          <w:spacing w:val="-15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ind w:left="597" w:right="797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Shadowed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Associate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ngineering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Consultants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working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industrial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developm</w:t>
      </w:r>
      <w:r>
        <w:rPr>
          <w:rFonts w:cs="Arial" w:hAnsi="Arial" w:eastAsia="Arial" w:ascii="Arial"/>
          <w:spacing w:val="3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t</w:t>
      </w:r>
      <w:r>
        <w:rPr>
          <w:rFonts w:cs="Arial" w:hAnsi="Arial" w:eastAsia="Arial" w:ascii="Arial"/>
          <w:spacing w:val="-12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gained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insi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into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flood</w:t>
      </w:r>
      <w:r>
        <w:rPr>
          <w:rFonts w:cs="Arial" w:hAnsi="Arial" w:eastAsia="Arial" w:ascii="Arial"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planning,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fib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reinforced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slabs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antry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cranes.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ind w:left="597" w:right="502" w:hanging="356"/>
        <w:sectPr>
          <w:type w:val="continuous"/>
          <w:pgSz w:w="11920" w:h="16840"/>
          <w:pgMar w:top="1260" w:bottom="0" w:left="980" w:right="96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Observed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preparati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function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process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tender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contract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ocuments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Civil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Engineers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fulfil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these.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67"/>
        <w:ind w:left="154"/>
      </w:pPr>
      <w:r>
        <w:pict>
          <v:group style="position:absolute;margin-left:51.3pt;margin-top:25.7662pt;width:492.72pt;height:0pt;mso-position-horizontal-relative:page;mso-position-vertical-relative:paragraph;z-index:-226" coordorigin="1026,515" coordsize="9854,0">
            <v:shape style="position:absolute;left:1026;top:515;width:9854;height:0" coordorigin="1026,515" coordsize="9854,0" path="m1026,515l10880,515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EXTRA</w:t>
      </w:r>
      <w:r>
        <w:rPr>
          <w:rFonts w:cs="Arial" w:hAnsi="Arial" w:eastAsia="Arial" w:ascii="Arial"/>
          <w:b/>
          <w:color w:val="16355D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CURRICU</w:t>
      </w:r>
      <w:r>
        <w:rPr>
          <w:rFonts w:cs="Arial" w:hAnsi="Arial" w:eastAsia="Arial" w:ascii="Arial"/>
          <w:b/>
          <w:color w:val="16355D"/>
          <w:spacing w:val="2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AR</w:t>
      </w:r>
      <w:r>
        <w:rPr>
          <w:rFonts w:cs="Arial" w:hAnsi="Arial" w:eastAsia="Arial" w:ascii="Arial"/>
          <w:b/>
          <w:color w:val="16355D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ACTIVI</w:t>
      </w:r>
      <w:r>
        <w:rPr>
          <w:rFonts w:cs="Arial" w:hAnsi="Arial" w:eastAsia="Arial" w:ascii="Arial"/>
          <w:b/>
          <w:color w:val="16355D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IES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Student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gineer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b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013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b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UOW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Ill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arra</w:t>
      </w:r>
      <w:r>
        <w:rPr>
          <w:rFonts w:cs="Arial" w:hAnsi="Arial" w:eastAsia="Arial" w:ascii="Arial"/>
          <w:b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Flame</w:t>
      </w:r>
      <w:r>
        <w:rPr>
          <w:rFonts w:cs="Arial" w:hAnsi="Arial" w:eastAsia="Arial" w:ascii="Arial"/>
          <w:b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House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ind w:left="154"/>
      </w:pPr>
      <w:r>
        <w:rPr>
          <w:rFonts w:cs="Arial" w:hAnsi="Arial" w:eastAsia="Arial" w:ascii="Arial"/>
          <w:i/>
          <w:color w:val="0000FF"/>
          <w:position w:val="-1"/>
          <w:sz w:val="18"/>
          <w:szCs w:val="18"/>
        </w:rPr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  <w:u w:val="single" w:color="0000FF"/>
        </w:rPr>
        <w:t>Ill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  <w:t>a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1"/>
          <w:w w:val="100"/>
          <w:position w:val="-1"/>
          <w:sz w:val="18"/>
          <w:szCs w:val="18"/>
          <w:u w:val="single" w:color="0000FF"/>
        </w:rPr>
        <w:t>w</w:t>
      </w:r>
      <w:r>
        <w:rPr>
          <w:rFonts w:cs="Arial" w:hAnsi="Arial" w:eastAsia="Arial" w:ascii="Arial"/>
          <w:i/>
          <w:color w:val="0000FF"/>
          <w:spacing w:val="1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  <w:t>a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  <w:u w:val="single" w:color="0000FF"/>
        </w:rPr>
        <w:t>rr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  <w:t>a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  <w:u w:val="single" w:color="0000FF"/>
        </w:rPr>
        <w:t>f</w:t>
      </w:r>
      <w:r>
        <w:rPr>
          <w:rFonts w:cs="Arial" w:hAnsi="Arial" w:eastAsia="Arial" w:ascii="Arial"/>
          <w:i/>
          <w:color w:val="0000FF"/>
          <w:spacing w:val="1"/>
          <w:w w:val="100"/>
          <w:position w:val="-1"/>
          <w:sz w:val="18"/>
          <w:szCs w:val="18"/>
          <w:u w:val="single" w:color="0000FF"/>
        </w:rPr>
        <w:t>l</w:t>
      </w:r>
      <w:r>
        <w:rPr>
          <w:rFonts w:cs="Arial" w:hAnsi="Arial" w:eastAsia="Arial" w:ascii="Arial"/>
          <w:i/>
          <w:color w:val="0000FF"/>
          <w:spacing w:val="1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1"/>
          <w:w w:val="100"/>
          <w:position w:val="-1"/>
          <w:sz w:val="18"/>
          <w:szCs w:val="18"/>
          <w:u w:val="single" w:color="0000FF"/>
        </w:rPr>
        <w:t>a</w:t>
      </w:r>
      <w:r>
        <w:rPr>
          <w:rFonts w:cs="Arial" w:hAnsi="Arial" w:eastAsia="Arial" w:ascii="Arial"/>
          <w:i/>
          <w:color w:val="0000FF"/>
          <w:spacing w:val="1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-1"/>
          <w:w w:val="100"/>
          <w:position w:val="-1"/>
          <w:sz w:val="18"/>
          <w:szCs w:val="18"/>
          <w:u w:val="single" w:color="0000FF"/>
        </w:rPr>
        <w:t>m</w:t>
      </w:r>
      <w:r>
        <w:rPr>
          <w:rFonts w:cs="Arial" w:hAnsi="Arial" w:eastAsia="Arial" w:ascii="Arial"/>
          <w:i/>
          <w:color w:val="0000FF"/>
          <w:spacing w:val="-1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  <w:t>e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2"/>
          <w:w w:val="100"/>
          <w:position w:val="-1"/>
          <w:sz w:val="18"/>
          <w:szCs w:val="18"/>
          <w:u w:val="single" w:color="0000FF"/>
        </w:rPr>
        <w:t>.</w:t>
      </w:r>
      <w:r>
        <w:rPr>
          <w:rFonts w:cs="Arial" w:hAnsi="Arial" w:eastAsia="Arial" w:ascii="Arial"/>
          <w:i/>
          <w:color w:val="0000FF"/>
          <w:spacing w:val="2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  <w:u w:val="single" w:color="0000FF"/>
        </w:rPr>
        <w:t>co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  <w:t>m</w:t>
      </w:r>
      <w:r>
        <w:rPr>
          <w:rFonts w:cs="Arial" w:hAnsi="Arial" w:eastAsia="Arial" w:ascii="Arial"/>
          <w:i/>
          <w:color w:val="0000FF"/>
          <w:spacing w:val="-2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  <w:u w:val="single" w:color="0000FF"/>
        </w:rPr>
        <w:t>.</w:t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  <w:u w:val="single" w:color="0000FF"/>
        </w:rPr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  <w:u w:val="single" w:color="0000FF"/>
        </w:rPr>
        <w:t>au</w:t>
      </w:r>
      <w:r>
        <w:rPr>
          <w:rFonts w:cs="Arial" w:hAnsi="Arial" w:eastAsia="Arial" w:ascii="Arial"/>
          <w:i/>
          <w:color w:val="0000FF"/>
          <w:spacing w:val="0"/>
          <w:w w:val="100"/>
          <w:position w:val="-1"/>
          <w:sz w:val="18"/>
          <w:szCs w:val="18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spacing w:before="38" w:lineRule="exact" w:line="240"/>
        <w:ind w:left="597" w:right="755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Objective: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‘design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construc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sustaina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solar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house,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ing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retrofit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technologi</w:t>
      </w:r>
      <w:r>
        <w:rPr>
          <w:rFonts w:cs="Arial" w:hAnsi="Arial" w:eastAsia="Arial" w:ascii="Arial"/>
          <w:spacing w:val="-2"/>
          <w:w w:val="99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99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.</w:t>
      </w:r>
      <w:r>
        <w:rPr>
          <w:rFonts w:cs="Arial" w:hAnsi="Arial" w:eastAsia="Arial" w:ascii="Arial"/>
          <w:spacing w:val="-12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40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students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from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UOW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TAFE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Ill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warra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work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which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won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Solar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Decathl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competiti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China.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costing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construction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aterials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esearched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ppliances.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Contributed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final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uct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manual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ind w:left="597" w:right="931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Gained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ing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enviro</w:t>
      </w:r>
      <w:r>
        <w:rPr>
          <w:rFonts w:cs="Arial" w:hAnsi="Arial" w:eastAsia="Arial" w:ascii="Arial"/>
          <w:spacing w:val="1"/>
          <w:w w:val="99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mentally</w:t>
      </w:r>
      <w:r>
        <w:rPr>
          <w:rFonts w:cs="Arial" w:hAnsi="Arial" w:eastAsia="Arial" w:ascii="Arial"/>
          <w:spacing w:val="-15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sustainable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design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princi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leadi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technologi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glob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54"/>
      </w:pPr>
      <w:r>
        <w:pict>
          <v:group style="position:absolute;margin-left:51.3pt;margin-top:21.1782pt;width:492.72pt;height:0pt;mso-position-horizontal-relative:page;mso-position-vertical-relative:paragraph;z-index:-225" coordorigin="1026,424" coordsize="9854,0">
            <v:shape style="position:absolute;left:1026;top:424;width:9854;height:0" coordorigin="1026,424" coordsize="9854,0" path="m1026,424l10880,424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99"/>
          <w:position w:val="-1"/>
          <w:sz w:val="22"/>
          <w:szCs w:val="22"/>
        </w:rPr>
        <w:t>ADDIT</w:t>
      </w:r>
      <w:r>
        <w:rPr>
          <w:rFonts w:cs="Arial" w:hAnsi="Arial" w:eastAsia="Arial" w:ascii="Arial"/>
          <w:b/>
          <w:color w:val="16355D"/>
          <w:spacing w:val="1"/>
          <w:w w:val="99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color w:val="16355D"/>
          <w:spacing w:val="0"/>
          <w:w w:val="99"/>
          <w:position w:val="-1"/>
          <w:sz w:val="22"/>
          <w:szCs w:val="22"/>
        </w:rPr>
        <w:t>ON</w:t>
      </w:r>
      <w:r>
        <w:rPr>
          <w:rFonts w:cs="Arial" w:hAnsi="Arial" w:eastAsia="Arial" w:ascii="Arial"/>
          <w:b/>
          <w:color w:val="16355D"/>
          <w:spacing w:val="2"/>
          <w:w w:val="99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color w:val="16355D"/>
          <w:spacing w:val="0"/>
          <w:w w:val="99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color w:val="16355D"/>
          <w:spacing w:val="-13"/>
          <w:w w:val="99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EMP</w:t>
      </w:r>
      <w:r>
        <w:rPr>
          <w:rFonts w:cs="Arial" w:hAnsi="Arial" w:eastAsia="Arial" w:ascii="Arial"/>
          <w:b/>
          <w:color w:val="16355D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color w:val="16355D"/>
          <w:spacing w:val="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MENT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  <w:sectPr>
          <w:pgMar w:header="0" w:footer="177" w:top="1120" w:bottom="0" w:left="980" w:right="960"/>
          <w:pgSz w:w="11920" w:h="16840"/>
        </w:sectPr>
      </w:pPr>
      <w:r>
        <w:rPr>
          <w:sz w:val="28"/>
          <w:szCs w:val="28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Sales</w:t>
      </w:r>
      <w:r>
        <w:rPr>
          <w:rFonts w:cs="Arial" w:hAnsi="Arial" w:eastAsia="Arial" w:ascii="Arial"/>
          <w:b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Assistant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54" w:right="-53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er,</w:t>
      </w:r>
      <w:r>
        <w:rPr>
          <w:rFonts w:cs="Arial" w:hAnsi="Arial" w:eastAsia="Arial" w:ascii="Arial"/>
          <w:b/>
          <w:spacing w:val="-1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Wol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ongong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1"/>
        <w:sectPr>
          <w:type w:val="continuous"/>
          <w:pgSz w:w="11920" w:h="16840"/>
          <w:pgMar w:top="1260" w:bottom="0" w:left="980" w:right="960"/>
          <w:cols w:num="2" w:equalWidth="off">
            <w:col w:w="2056" w:space="5586"/>
            <w:col w:w="2338"/>
          </w:cols>
        </w:sectPr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2011</w:t>
      </w:r>
      <w:r>
        <w:rPr>
          <w:rFonts w:cs="Arial" w:hAnsi="Arial" w:eastAsia="Arial" w:ascii="Arial"/>
          <w:b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Current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/>
        <w:ind w:left="252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Casual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ion,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averaging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15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week,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whilst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dying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52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Served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nteracted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custome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manchester/be</w:t>
      </w:r>
      <w:r>
        <w:rPr>
          <w:rFonts w:cs="Arial" w:hAnsi="Arial" w:eastAsia="Arial" w:ascii="Arial"/>
          <w:spacing w:val="-2"/>
          <w:w w:val="99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ding</w:t>
      </w:r>
      <w:r>
        <w:rPr>
          <w:rFonts w:cs="Arial" w:hAnsi="Arial" w:eastAsia="Arial" w:ascii="Arial"/>
          <w:spacing w:val="-19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area.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5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6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Arranged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merchandisi</w:t>
      </w:r>
      <w:r>
        <w:rPr>
          <w:rFonts w:cs="Arial" w:hAnsi="Arial" w:eastAsia="Arial" w:ascii="Arial"/>
          <w:spacing w:val="-2"/>
          <w:w w:val="99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g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displays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brand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promotion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Myer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sales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periods.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54"/>
      </w:pPr>
      <w:r>
        <w:pict>
          <v:group style="position:absolute;margin-left:51.3pt;margin-top:21.2987pt;width:492.72pt;height:0pt;mso-position-horizontal-relative:page;mso-position-vertical-relative:paragraph;z-index:-224" coordorigin="1026,426" coordsize="9854,0">
            <v:shape style="position:absolute;left:1026;top:426;width:9854;height:0" coordorigin="1026,426" coordsize="9854,0" path="m1026,426l10880,426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99"/>
          <w:position w:val="-1"/>
          <w:sz w:val="22"/>
          <w:szCs w:val="22"/>
        </w:rPr>
        <w:t>VOLUNTARY</w:t>
      </w:r>
      <w:r>
        <w:rPr>
          <w:rFonts w:cs="Arial" w:hAnsi="Arial" w:eastAsia="Arial" w:ascii="Arial"/>
          <w:b/>
          <w:color w:val="16355D"/>
          <w:spacing w:val="-13"/>
          <w:w w:val="99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EXP</w:t>
      </w:r>
      <w:r>
        <w:rPr>
          <w:rFonts w:cs="Arial" w:hAnsi="Arial" w:eastAsia="Arial" w:ascii="Arial"/>
          <w:b/>
          <w:color w:val="16355D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RI</w:t>
      </w:r>
      <w:r>
        <w:rPr>
          <w:rFonts w:cs="Arial" w:hAnsi="Arial" w:eastAsia="Arial" w:ascii="Arial"/>
          <w:b/>
          <w:color w:val="16355D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color w:val="16355D"/>
          <w:spacing w:val="0"/>
          <w:w w:val="100"/>
          <w:position w:val="-1"/>
          <w:sz w:val="22"/>
          <w:szCs w:val="22"/>
        </w:rPr>
        <w:t>NCE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  <w:sectPr>
          <w:type w:val="continuous"/>
          <w:pgSz w:w="11920" w:h="16840"/>
          <w:pgMar w:top="1260" w:bottom="0" w:left="980" w:right="960"/>
        </w:sectPr>
      </w:pPr>
      <w:r>
        <w:rPr>
          <w:sz w:val="28"/>
          <w:szCs w:val="28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 w:right="-58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Vice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Presi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54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Enactus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1"/>
        <w:sectPr>
          <w:type w:val="continuous"/>
          <w:pgSz w:w="11920" w:h="16840"/>
          <w:pgMar w:top="1260" w:bottom="0" w:left="980" w:right="960"/>
          <w:cols w:num="2" w:equalWidth="off">
            <w:col w:w="1667" w:space="5893"/>
            <w:col w:w="2420"/>
          </w:cols>
        </w:sectPr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Mar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b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40"/>
        <w:ind w:left="15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</w:t>
      </w:r>
      <w:r>
        <w:rPr>
          <w:rFonts w:cs="Calibri" w:hAnsi="Calibri" w:eastAsia="Calibri" w:ascii="Calibri"/>
          <w:spacing w:val="-1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mmun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busi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esses</w:t>
      </w:r>
      <w:r>
        <w:rPr>
          <w:rFonts w:cs="Calibri" w:hAnsi="Calibri" w:eastAsia="Calibri" w:ascii="Calibri"/>
          <w:spacing w:val="-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students</w:t>
      </w:r>
      <w:r>
        <w:rPr>
          <w:rFonts w:cs="Calibri" w:hAnsi="Calibri" w:eastAsia="Calibri" w:ascii="Calibri"/>
          <w:spacing w:val="-1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llabor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99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99"/>
          <w:sz w:val="22"/>
          <w:szCs w:val="22"/>
        </w:rPr>
        <w:t>ntrep</w:t>
      </w:r>
      <w:r>
        <w:rPr>
          <w:rFonts w:cs="Calibri" w:hAnsi="Calibri" w:eastAsia="Calibri" w:ascii="Calibri"/>
          <w:spacing w:val="2"/>
          <w:w w:val="99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99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99"/>
          <w:sz w:val="22"/>
          <w:szCs w:val="22"/>
        </w:rPr>
        <w:t>neurial</w:t>
      </w:r>
      <w:r>
        <w:rPr>
          <w:rFonts w:cs="Calibri" w:hAnsi="Calibri" w:eastAsia="Calibri" w:ascii="Calibri"/>
          <w:spacing w:val="-12"/>
          <w:w w:val="99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proje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5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improve</w:t>
      </w:r>
      <w:r>
        <w:rPr>
          <w:rFonts w:cs="Calibri" w:hAnsi="Calibri" w:eastAsia="Calibri" w:ascii="Calibri"/>
          <w:spacing w:val="-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ing</w:t>
      </w:r>
      <w:r>
        <w:rPr>
          <w:rFonts w:cs="Calibri" w:hAnsi="Calibri" w:eastAsia="Calibri" w:ascii="Calibri"/>
          <w:spacing w:val="-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ple</w:t>
      </w:r>
      <w:r>
        <w:rPr>
          <w:rFonts w:cs="Calibri" w:hAnsi="Calibri" w:eastAsia="Calibri" w:ascii="Calibri"/>
          <w:spacing w:val="-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across</w:t>
      </w:r>
      <w:r>
        <w:rPr>
          <w:rFonts w:cs="Calibri" w:hAnsi="Calibri" w:eastAsia="Calibri" w:ascii="Calibri"/>
          <w:spacing w:val="-1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glo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Active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university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role,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averaging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per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eek.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Managed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UOW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Business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Advisory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ard.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rdinated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25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students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local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volu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eer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projects.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ind w:left="596" w:right="395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Presented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usiness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dels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volunteer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projects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Enactus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conference,</w:t>
      </w:r>
      <w:r>
        <w:rPr>
          <w:rFonts w:cs="Arial" w:hAnsi="Arial" w:eastAsia="Arial" w:ascii="Arial"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national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semi-finals.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Volunteer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International</w:t>
      </w:r>
      <w:r>
        <w:rPr>
          <w:rFonts w:cs="Arial" w:hAnsi="Arial" w:eastAsia="Arial" w:ascii="Arial"/>
          <w:b/>
          <w:spacing w:val="-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Student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Volunteers</w:t>
      </w:r>
      <w:r>
        <w:rPr>
          <w:rFonts w:cs="Arial" w:hAnsi="Arial" w:eastAsia="Arial" w:ascii="Arial"/>
          <w:b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(ISV)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Arial" w:hAnsi="Arial" w:eastAsia="Arial" w:ascii="Arial"/>
          <w:b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Jan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Feb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</w:t>
      </w:r>
      <w:r>
        <w:rPr>
          <w:rFonts w:cs="Segoe MDL2 Assets" w:hAnsi="Segoe MDL2 Assets" w:eastAsia="Segoe MDL2 Assets" w:ascii="Segoe MDL2 Assets"/>
          <w:spacing w:val="23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Two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week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sit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Mong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Ngok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(remote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tribal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mountain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village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north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hailand).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80" w:val="left"/>
        </w:tabs>
        <w:jc w:val="left"/>
        <w:ind w:left="599" w:right="812" w:hanging="360"/>
        <w:sectPr>
          <w:type w:val="continuous"/>
          <w:pgSz w:w="11920" w:h="16840"/>
          <w:pgMar w:top="1260" w:bottom="0" w:left="980" w:right="96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construc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ion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western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style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toilet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block,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maintenance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school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teaching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glish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chil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ren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0"/>
        <w:ind w:left="154"/>
      </w:pPr>
      <w:r>
        <w:pict>
          <v:group style="position:absolute;margin-left:51.3pt;margin-top:24.7982pt;width:492.72pt;height:0pt;mso-position-horizontal-relative:page;mso-position-vertical-relative:paragraph;z-index:-220" coordorigin="1026,496" coordsize="9854,0">
            <v:shape style="position:absolute;left:1026;top:496;width:9854;height:0" coordorigin="1026,496" coordsize="9854,0" path="m1026,496l10880,496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99"/>
          <w:sz w:val="22"/>
          <w:szCs w:val="22"/>
        </w:rPr>
        <w:t>VOLUNTARY</w:t>
      </w:r>
      <w:r>
        <w:rPr>
          <w:rFonts w:cs="Arial" w:hAnsi="Arial" w:eastAsia="Arial" w:ascii="Arial"/>
          <w:b/>
          <w:color w:val="16355D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EXP</w:t>
      </w:r>
      <w:r>
        <w:rPr>
          <w:rFonts w:cs="Arial" w:hAnsi="Arial" w:eastAsia="Arial" w:ascii="Arial"/>
          <w:b/>
          <w:color w:val="16355D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RI</w:t>
      </w:r>
      <w:r>
        <w:rPr>
          <w:rFonts w:cs="Arial" w:hAnsi="Arial" w:eastAsia="Arial" w:ascii="Arial"/>
          <w:b/>
          <w:color w:val="16355D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b/>
          <w:color w:val="16355D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(cont</w:t>
      </w:r>
      <w:r>
        <w:rPr>
          <w:rFonts w:cs="Arial" w:hAnsi="Arial" w:eastAsia="Arial" w:ascii="Arial"/>
          <w:b/>
          <w:color w:val="16355D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color w:val="16355D"/>
          <w:spacing w:val="0"/>
          <w:w w:val="100"/>
          <w:sz w:val="22"/>
          <w:szCs w:val="22"/>
        </w:rPr>
        <w:t>nued)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Juniors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2009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Kiama</w:t>
      </w:r>
      <w:r>
        <w:rPr>
          <w:rFonts w:cs="Arial" w:hAnsi="Arial" w:eastAsia="Arial" w:ascii="Arial"/>
          <w:b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Net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all</w:t>
      </w:r>
      <w:r>
        <w:rPr>
          <w:rFonts w:cs="Arial" w:hAnsi="Arial" w:eastAsia="Arial" w:ascii="Arial"/>
          <w:b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Club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Coached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nior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netball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through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four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years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(7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yrs).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39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</w:t>
      </w:r>
      <w:r>
        <w:rPr>
          <w:rFonts w:cs="Segoe MDL2 Assets" w:hAnsi="Segoe MDL2 Assets" w:eastAsia="Segoe MDL2 Assets" w:ascii="Segoe MDL2 Assets"/>
          <w:spacing w:val="24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Won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2013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finals.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UniCrew</w:t>
      </w:r>
      <w:r>
        <w:rPr>
          <w:rFonts w:cs="Arial" w:hAnsi="Arial" w:eastAsia="Arial" w:ascii="Arial"/>
          <w:b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Member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20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4</w:t>
      </w:r>
      <w:r>
        <w:rPr>
          <w:rFonts w:cs="Arial" w:hAnsi="Arial" w:eastAsia="Arial" w:ascii="Arial"/>
          <w:b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7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015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Centre</w:t>
      </w:r>
      <w:r>
        <w:rPr>
          <w:rFonts w:cs="Arial" w:hAnsi="Arial" w:eastAsia="Arial" w:ascii="Arial"/>
          <w:b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Student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99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99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99"/>
          <w:sz w:val="22"/>
          <w:szCs w:val="22"/>
        </w:rPr>
        <w:t>gagement,</w:t>
      </w:r>
      <w:r>
        <w:rPr>
          <w:rFonts w:cs="Arial" w:hAnsi="Arial" w:eastAsia="Arial" w:ascii="Arial"/>
          <w:b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University</w:t>
      </w:r>
      <w:r>
        <w:rPr>
          <w:rFonts w:cs="Arial" w:hAnsi="Arial" w:eastAsia="Arial" w:ascii="Arial"/>
          <w:b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Wollongong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ind w:left="597" w:right="978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UOW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Budd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program: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Spent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fortnightly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lunchtime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activity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chat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sessions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international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students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build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frien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ships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elcoming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university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vironment.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560" w:val="left"/>
        </w:tabs>
        <w:jc w:val="left"/>
        <w:spacing w:lineRule="exact" w:line="240"/>
        <w:ind w:left="597" w:right="375" w:hanging="356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hosting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weekly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triv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nights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University,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which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involved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interacting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audiences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some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crophone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work.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4"/>
      </w:pPr>
      <w:r>
        <w:pict>
          <v:group style="position:absolute;margin-left:51.3pt;margin-top:29.4962pt;width:492.72pt;height:0pt;mso-position-horizontal-relative:page;mso-position-vertical-relative:paragraph;z-index:-221" coordorigin="1026,590" coordsize="9854,0">
            <v:shape style="position:absolute;left:1026;top:590;width:9854;height:0" coordorigin="1026,590" coordsize="9854,0" path="m1026,590l10880,590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99"/>
          <w:sz w:val="22"/>
          <w:szCs w:val="22"/>
        </w:rPr>
        <w:t>PRO</w:t>
      </w:r>
      <w:r>
        <w:rPr>
          <w:rFonts w:cs="Arial" w:hAnsi="Arial" w:eastAsia="Arial" w:ascii="Arial"/>
          <w:b/>
          <w:color w:val="16355D"/>
          <w:spacing w:val="1"/>
          <w:w w:val="99"/>
          <w:sz w:val="22"/>
          <w:szCs w:val="22"/>
        </w:rPr>
        <w:t>F</w:t>
      </w:r>
      <w:r>
        <w:rPr>
          <w:rFonts w:cs="Arial" w:hAnsi="Arial" w:eastAsia="Arial" w:ascii="Arial"/>
          <w:b/>
          <w:color w:val="16355D"/>
          <w:spacing w:val="1"/>
          <w:w w:val="99"/>
          <w:sz w:val="22"/>
          <w:szCs w:val="22"/>
        </w:rPr>
        <w:t>E</w:t>
      </w:r>
      <w:r>
        <w:rPr>
          <w:rFonts w:cs="Arial" w:hAnsi="Arial" w:eastAsia="Arial" w:ascii="Arial"/>
          <w:b/>
          <w:color w:val="16355D"/>
          <w:spacing w:val="0"/>
          <w:w w:val="99"/>
          <w:sz w:val="22"/>
          <w:szCs w:val="22"/>
        </w:rPr>
        <w:t>SS</w:t>
      </w:r>
      <w:r>
        <w:rPr>
          <w:rFonts w:cs="Arial" w:hAnsi="Arial" w:eastAsia="Arial" w:ascii="Arial"/>
          <w:b/>
          <w:color w:val="16355D"/>
          <w:spacing w:val="3"/>
          <w:w w:val="99"/>
          <w:sz w:val="22"/>
          <w:szCs w:val="22"/>
        </w:rPr>
        <w:t>I</w:t>
      </w:r>
      <w:r>
        <w:rPr>
          <w:rFonts w:cs="Arial" w:hAnsi="Arial" w:eastAsia="Arial" w:ascii="Arial"/>
          <w:b/>
          <w:color w:val="16355D"/>
          <w:spacing w:val="0"/>
          <w:w w:val="99"/>
          <w:sz w:val="22"/>
          <w:szCs w:val="22"/>
        </w:rPr>
        <w:t>ONAL</w:t>
      </w:r>
      <w:r>
        <w:rPr>
          <w:rFonts w:cs="Arial" w:hAnsi="Arial" w:eastAsia="Arial" w:ascii="Arial"/>
          <w:b/>
          <w:color w:val="16355D"/>
          <w:spacing w:val="-7"/>
          <w:w w:val="99"/>
          <w:sz w:val="22"/>
          <w:szCs w:val="22"/>
        </w:rPr>
        <w:t> </w: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MEMBERSHIPS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Engineers</w:t>
      </w:r>
      <w:r>
        <w:rPr>
          <w:rFonts w:cs="Arial" w:hAnsi="Arial" w:eastAsia="Arial" w:ascii="Arial"/>
          <w:spacing w:val="-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ustralia,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dent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Memb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Engineers</w:t>
      </w:r>
      <w:r>
        <w:rPr>
          <w:rFonts w:cs="Arial" w:hAnsi="Arial" w:eastAsia="Arial" w:ascii="Arial"/>
          <w:spacing w:val="-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without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Borders,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Student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Member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Women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Engineering,</w:t>
      </w:r>
      <w:r>
        <w:rPr>
          <w:rFonts w:cs="Arial" w:hAnsi="Arial" w:eastAsia="Arial" w:ascii="Arial"/>
          <w:spacing w:val="-13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Member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4"/>
      </w:pPr>
      <w:r>
        <w:pict>
          <v:group style="position:absolute;margin-left:51.3pt;margin-top:22.4762pt;width:492.72pt;height:0pt;mso-position-horizontal-relative:page;mso-position-vertical-relative:paragraph;z-index:-223" coordorigin="1026,450" coordsize="9854,0">
            <v:shape style="position:absolute;left:1026;top:450;width:9854;height:0" coordorigin="1026,450" coordsize="9854,0" path="m1026,450l10880,450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INTERESTS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99"/>
          <w:sz w:val="22"/>
          <w:szCs w:val="22"/>
        </w:rPr>
        <w:t>Representative</w:t>
      </w:r>
      <w:r>
        <w:rPr>
          <w:rFonts w:cs="Arial" w:hAnsi="Arial" w:eastAsia="Arial" w:ascii="Arial"/>
          <w:spacing w:val="-14"/>
          <w:w w:val="99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netball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u.21’s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(Illa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ra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District</w:t>
      </w:r>
      <w:r>
        <w:rPr>
          <w:rFonts w:cs="Arial" w:hAnsi="Arial" w:eastAsia="Arial" w:ascii="Arial"/>
          <w:spacing w:val="-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Netball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Association)</w:t>
      </w:r>
      <w:r>
        <w:rPr>
          <w:rFonts w:cs="Arial" w:hAnsi="Arial" w:eastAsia="Arial" w:ascii="Arial"/>
          <w:spacing w:val="-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Open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Division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Regional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State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League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Player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uth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Coast)</w:t>
      </w:r>
      <w:r>
        <w:rPr>
          <w:rFonts w:cs="Arial" w:hAnsi="Arial" w:eastAsia="Arial" w:ascii="Arial"/>
          <w:spacing w:val="4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Yoga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(weekly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classes</w:t>
      </w:r>
      <w:r>
        <w:rPr>
          <w:rFonts w:cs="Arial" w:hAnsi="Arial" w:eastAsia="Arial" w:ascii="Arial"/>
          <w:spacing w:val="-1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last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two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rs)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54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3"/>
          <w:w w:val="45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Running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4"/>
      </w:pPr>
      <w:r>
        <w:pict>
          <v:group style="position:absolute;margin-left:51.3pt;margin-top:22.4162pt;width:492.72pt;height:0pt;mso-position-horizontal-relative:page;mso-position-vertical-relative:paragraph;z-index:-222" coordorigin="1026,448" coordsize="9854,0">
            <v:shape style="position:absolute;left:1026;top:448;width:9854;height:0" coordorigin="1026,448" coordsize="9854,0" path="m1026,448l10880,448e" filled="f" stroked="t" strokeweight="2.32pt" strokecolor="#16355D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REF</w:t>
      </w:r>
      <w:r>
        <w:rPr>
          <w:rFonts w:cs="Arial" w:hAnsi="Arial" w:eastAsia="Arial" w:ascii="Arial"/>
          <w:b/>
          <w:color w:val="16355D"/>
          <w:spacing w:val="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color w:val="16355D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16355D"/>
          <w:spacing w:val="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color w:val="16355D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342"/>
        <w:ind w:left="154" w:right="2957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Julia</w:t>
      </w:r>
      <w:r>
        <w:rPr>
          <w:rFonts w:cs="Arial" w:hAnsi="Arial" w:eastAsia="Arial" w:ascii="Arial"/>
          <w:b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Bloggs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</w:t>
      </w:r>
      <w:r>
        <w:rPr>
          <w:rFonts w:cs="Arial" w:hAnsi="Arial" w:eastAsia="Arial" w:ascii="Arial"/>
          <w:b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David</w:t>
      </w:r>
      <w:r>
        <w:rPr>
          <w:rFonts w:cs="Arial" w:hAnsi="Arial" w:eastAsia="Arial" w:ascii="Arial"/>
          <w:b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Chee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Consulting</w:t>
      </w:r>
      <w:r>
        <w:rPr>
          <w:rFonts w:cs="Arial" w:hAnsi="Arial" w:eastAsia="Arial" w:ascii="Arial"/>
          <w:spacing w:val="-2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Engineer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</w:t>
      </w:r>
      <w:r>
        <w:rPr>
          <w:rFonts w:cs="Arial" w:hAnsi="Arial" w:eastAsia="Arial" w:ascii="Arial"/>
          <w:spacing w:val="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Sales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Leader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Northrop</w:t>
      </w:r>
      <w:r>
        <w:rPr>
          <w:rFonts w:cs="Arial" w:hAnsi="Arial" w:eastAsia="Arial" w:ascii="Arial"/>
          <w:spacing w:val="-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nsulting</w:t>
      </w:r>
      <w:r>
        <w:rPr>
          <w:rFonts w:cs="Arial" w:hAnsi="Arial" w:eastAsia="Arial" w:ascii="Arial"/>
          <w:spacing w:val="-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ineers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</w:t>
      </w:r>
      <w:r>
        <w:rPr>
          <w:rFonts w:cs="Arial" w:hAnsi="Arial" w:eastAsia="Arial" w:ascii="Arial"/>
          <w:spacing w:val="1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Myer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"/>
        <w:ind w:left="15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Wollongong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Wollongong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auto" w:line="342"/>
        <w:ind w:left="154" w:right="20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0000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0000</w:t>
      </w:r>
      <w:r>
        <w:rPr>
          <w:rFonts w:cs="Arial" w:hAnsi="Arial" w:eastAsia="Arial" w:ascii="Arial"/>
          <w:spacing w:val="-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</w:rPr>
      </w:r>
      <w:hyperlink r:id="rId6"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juliab@nor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ropsample.com.au</w:t>
        </w:r>
      </w:hyperlink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Arial" w:hAnsi="Arial" w:eastAsia="Arial" w:ascii="Arial"/>
          <w:color w:val="0000FF"/>
          <w:spacing w:val="0"/>
          <w:w w:val="100"/>
          <w:sz w:val="22"/>
          <w:szCs w:val="22"/>
        </w:rPr>
        <w:t>                             </w:t>
      </w:r>
      <w:r>
        <w:rPr>
          <w:rFonts w:cs="Arial" w:hAnsi="Arial" w:eastAsia="Arial" w:ascii="Arial"/>
          <w:color w:val="0000FF"/>
          <w:spacing w:val="20"/>
          <w:w w:val="100"/>
          <w:sz w:val="22"/>
          <w:szCs w:val="22"/>
        </w:rPr>
        <w:t> </w:t>
      </w:r>
      <w:hyperlink r:id="rId7"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  <w:u w:val="single" w:color="0000FF"/>
          </w:rPr>
          <w:t>dchee@myersample.com.au</w:t>
        </w:r>
        <w:r>
          <w:rPr>
            <w:rFonts w:cs="Arial" w:hAnsi="Arial" w:eastAsia="Arial" w:ascii="Arial"/>
            <w:color w:val="0000FF"/>
            <w:spacing w:val="0"/>
            <w:w w:val="100"/>
            <w:sz w:val="22"/>
            <w:szCs w:val="22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2"/>
            <w:szCs w:val="22"/>
          </w:rPr>
        </w:r>
      </w:hyperlink>
    </w:p>
    <w:sectPr>
      <w:pgMar w:header="0" w:footer="177" w:top="920" w:bottom="0" w:left="980" w:right="940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55.2pt;margin-top:811.98pt;width:484.92pt;height:0pt;mso-position-horizontal-relative:page;mso-position-vertical-relative:page;z-index:-229" coordorigin="1104,16240" coordsize="9698,0">
          <v:shape style="position:absolute;left:1104;top:16240;width:9698;height:0" coordorigin="1104,16240" coordsize="9698,0" path="m1104,16240l10802,16240e" filled="f" stroked="t" strokeweight="2.32pt" strokecolor="#16355D">
            <v:path arrowok="t"/>
          </v:shape>
          <w10:wrap type="none"/>
        </v:group>
      </w:pict>
    </w:r>
    <w:r>
      <w:pict>
        <v:shape type="#_x0000_t202" style="position:absolute;margin-left:55.7pt;margin-top:816.691pt;width:98.9174pt;height:9.02pt;mso-position-horizontal-relative:page;mso-position-vertical-relative:page;z-index:-22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4"/>
                    <w:szCs w:val="14"/>
                  </w:rPr>
                  <w:jc w:val="left"/>
                  <w:spacing w:before="2"/>
                  <w:ind w:left="20" w:right="-21"/>
                </w:pPr>
                <w:r>
                  <w:rPr>
                    <w:rFonts w:cs="Arial" w:hAnsi="Arial" w:eastAsia="Arial" w:ascii="Arial"/>
                    <w:b/>
                    <w:color w:val="16355D"/>
                    <w:spacing w:val="2"/>
                    <w:w w:val="100"/>
                    <w:sz w:val="14"/>
                    <w:szCs w:val="14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4"/>
                    <w:w w:val="100"/>
                    <w:sz w:val="14"/>
                    <w:szCs w:val="14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2"/>
                    <w:w w:val="100"/>
                    <w:sz w:val="14"/>
                    <w:szCs w:val="14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2"/>
                    <w:w w:val="100"/>
                    <w:sz w:val="14"/>
                    <w:szCs w:val="14"/>
                  </w:rPr>
                  <w:t>H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3"/>
                    <w:w w:val="100"/>
                    <w:sz w:val="14"/>
                    <w:szCs w:val="14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1"/>
                    <w:w w:val="100"/>
                    <w:sz w:val="14"/>
                    <w:szCs w:val="14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t>L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2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2"/>
                    <w:w w:val="100"/>
                    <w:sz w:val="14"/>
                    <w:szCs w:val="14"/>
                  </w:rPr>
                  <w:t>B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1"/>
                    <w:w w:val="100"/>
                    <w:sz w:val="14"/>
                    <w:szCs w:val="14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2"/>
                    <w:w w:val="100"/>
                    <w:sz w:val="14"/>
                    <w:szCs w:val="14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1"/>
                    <w:w w:val="100"/>
                    <w:sz w:val="14"/>
                    <w:szCs w:val="14"/>
                  </w:rPr>
                  <w:t>W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1"/>
                    <w:w w:val="100"/>
                    <w:sz w:val="14"/>
                    <w:szCs w:val="14"/>
                  </w:rPr>
                  <w:t>N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t>,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1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1"/>
                    <w:w w:val="100"/>
                    <w:sz w:val="14"/>
                    <w:szCs w:val="14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2"/>
                    <w:w w:val="100"/>
                    <w:sz w:val="14"/>
                    <w:szCs w:val="14"/>
                  </w:rPr>
                  <w:t>SU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2"/>
                    <w:w w:val="100"/>
                    <w:sz w:val="14"/>
                    <w:szCs w:val="14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t>E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4"/>
                    <w:szCs w:val="14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75.94pt;margin-top:816.691pt;width:45.1758pt;height:9.02pt;mso-position-horizontal-relative:page;mso-position-vertical-relative:page;z-index:-227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4"/>
                    <w:szCs w:val="14"/>
                  </w:rPr>
                  <w:jc w:val="left"/>
                  <w:spacing w:before="2"/>
                  <w:ind w:left="20" w:right="-21"/>
                </w:pPr>
                <w:r>
                  <w:rPr>
                    <w:rFonts w:cs="Arial" w:hAnsi="Arial" w:eastAsia="Arial" w:ascii="Arial"/>
                    <w:b/>
                    <w:color w:val="16355D"/>
                    <w:spacing w:val="1"/>
                    <w:w w:val="100"/>
                    <w:sz w:val="14"/>
                    <w:szCs w:val="14"/>
                  </w:rPr>
                  <w:t>P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3"/>
                    <w:w w:val="100"/>
                    <w:sz w:val="14"/>
                    <w:szCs w:val="14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t>GE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1"/>
                    <w:w w:val="100"/>
                    <w:sz w:val="14"/>
                    <w:szCs w:val="14"/>
                  </w:rPr>
                  <w:t> </w:t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1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t>OF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-2"/>
                    <w:w w:val="100"/>
                    <w:sz w:val="14"/>
                    <w:szCs w:val="14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16355D"/>
                    <w:spacing w:val="0"/>
                    <w:w w:val="100"/>
                    <w:sz w:val="14"/>
                    <w:szCs w:val="14"/>
                  </w:rPr>
                  <w:t>3</w:t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14"/>
                    <w:szCs w:val="1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rachbrown@uow.edu.au" TargetMode="External"/><Relationship Id="rId6" Type="http://schemas.openxmlformats.org/officeDocument/2006/relationships/hyperlink" Target="mailto:juliab@northropsample.com.au" TargetMode="External"/><Relationship Id="rId7" Type="http://schemas.openxmlformats.org/officeDocument/2006/relationships/hyperlink" Target="mailto:dchee@myersample.com.a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